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CBA" w:rsidRPr="00A82B09" w:rsidRDefault="00484CBA">
      <w:pPr>
        <w:pStyle w:val="Textoindependiente"/>
        <w:rPr>
          <w:rFonts w:ascii="Arial" w:hAnsi="Arial" w:cs="Arial"/>
        </w:rPr>
      </w:pPr>
    </w:p>
    <w:p w:rsidR="00484CBA" w:rsidRPr="008445B1" w:rsidRDefault="00484CB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:rsidR="00484CBA" w:rsidRPr="008445B1" w:rsidRDefault="00484CB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2270A0">
        <w:rPr>
          <w:rFonts w:ascii="Arial" w:hAnsi="Arial" w:cs="Arial"/>
          <w:noProof/>
        </w:rPr>
        <w:t>SERGIO ESTEBAN JARAMILLO PARDO</w:t>
      </w:r>
      <w:r w:rsidRPr="008445B1">
        <w:rPr>
          <w:rFonts w:ascii="Arial" w:hAnsi="Arial" w:cs="Arial"/>
        </w:rPr>
        <w:tab/>
      </w:r>
    </w:p>
    <w:p w:rsidR="00484CBA" w:rsidRPr="008445B1" w:rsidRDefault="00484CB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2270A0">
        <w:rPr>
          <w:rFonts w:ascii="Arial" w:hAnsi="Arial" w:cs="Arial"/>
          <w:noProof/>
        </w:rPr>
        <w:t>1107527831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:rsidR="00484CBA" w:rsidRPr="008445B1" w:rsidRDefault="00484CB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2270A0">
        <w:rPr>
          <w:rFonts w:ascii="Arial" w:hAnsi="Arial" w:cs="Arial"/>
          <w:noProof/>
          <w:color w:val="000000"/>
        </w:rPr>
        <w:t>3500238244</w:t>
      </w:r>
      <w:r w:rsidRPr="008445B1">
        <w:rPr>
          <w:rFonts w:ascii="Arial" w:hAnsi="Arial" w:cs="Arial"/>
          <w:color w:val="000000"/>
        </w:rPr>
        <w:tab/>
      </w:r>
    </w:p>
    <w:p w:rsidR="00484CBA" w:rsidRPr="008445B1" w:rsidRDefault="00484CB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2270A0">
        <w:rPr>
          <w:rFonts w:ascii="Arial" w:hAnsi="Arial" w:cs="Arial"/>
          <w:noProof/>
        </w:rPr>
        <w:t>4500369497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:rsidR="00484CBA" w:rsidRPr="008445B1" w:rsidRDefault="00484CBA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6.552.000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2270A0">
        <w:rPr>
          <w:rFonts w:ascii="Arial" w:hAnsi="Arial" w:cs="Arial"/>
          <w:noProof/>
        </w:rPr>
        <w:t>SEIS MILLONES QUINIENTOS CINCUENTA Y DOS MIL PESOS M/CTE</w:t>
      </w:r>
      <w:r w:rsidRPr="008445B1">
        <w:rPr>
          <w:rFonts w:ascii="Arial" w:hAnsi="Arial" w:cs="Arial"/>
        </w:rPr>
        <w:t>)</w:t>
      </w:r>
    </w:p>
    <w:p w:rsidR="00484CBA" w:rsidRPr="008445B1" w:rsidRDefault="00484CBA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2270A0">
        <w:rPr>
          <w:rFonts w:ascii="Arial" w:hAnsi="Arial" w:cs="Arial"/>
          <w:noProof/>
        </w:rPr>
        <w:t>31/ago/2025</w:t>
      </w:r>
    </w:p>
    <w:p w:rsidR="00484CBA" w:rsidRPr="00A82B09" w:rsidRDefault="00484CBA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:rsidR="00484CBA" w:rsidRPr="00A82B09" w:rsidRDefault="00484CBA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:rsidR="00484CBA" w:rsidRPr="00A82B09" w:rsidRDefault="00484CBA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:rsidR="00484CBA" w:rsidRPr="002270A0" w:rsidRDefault="00484CBA" w:rsidP="00C73326">
      <w:pPr>
        <w:pStyle w:val="Textoindependiente"/>
        <w:ind w:left="20"/>
        <w:rPr>
          <w:rFonts w:ascii="Arial" w:hAnsi="Arial" w:cs="Arial"/>
          <w:noProof/>
          <w:color w:val="000000"/>
          <w:shd w:val="clear" w:color="auto" w:fill="FFFFFF"/>
        </w:rPr>
      </w:pPr>
      <w:r w:rsidRPr="002270A0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gestión en la Secretaría del Deporte y la Recreación del proyecto denominado" Apoyo a la iniciación y formación deportiva en Santiago de Cali" BP -26005288.</w:t>
      </w:r>
    </w:p>
    <w:p w:rsidR="00484CBA" w:rsidRDefault="00484CB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:rsidR="00484CBA" w:rsidRPr="00A82B09" w:rsidRDefault="00484CBA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:rsidR="00484CBA" w:rsidRPr="00A82B09" w:rsidRDefault="00484CBA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</w:t>
      </w:r>
      <w:r w:rsidRPr="002270A0">
        <w:rPr>
          <w:rFonts w:ascii="Arial" w:hAnsi="Arial" w:cs="Arial"/>
          <w:noProof/>
          <w:lang w:val="es-ES_tradnl"/>
        </w:rPr>
        <w:t>4162.010.26.1.1990-2025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:rsidR="00484CBA" w:rsidRPr="00A82B09" w:rsidRDefault="00484CBA" w:rsidP="005E7EDD">
      <w:pPr>
        <w:pStyle w:val="Textoindependiente"/>
        <w:ind w:left="360"/>
        <w:rPr>
          <w:rFonts w:ascii="Arial" w:hAnsi="Arial" w:cs="Arial"/>
          <w:b/>
        </w:rPr>
      </w:pPr>
    </w:p>
    <w:p w:rsidR="00484CBA" w:rsidRPr="00A82B09" w:rsidRDefault="00484CBA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:rsidR="00484CBA" w:rsidRPr="00A82B09" w:rsidRDefault="00484CBA">
      <w:pPr>
        <w:pStyle w:val="Textoindependiente"/>
        <w:rPr>
          <w:rFonts w:ascii="Arial" w:hAnsi="Arial" w:cs="Arial"/>
          <w:b/>
        </w:rPr>
      </w:pPr>
    </w:p>
    <w:p w:rsidR="00484CBA" w:rsidRDefault="00484CBA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:rsidR="00484CBA" w:rsidRDefault="00484CBA">
      <w:pPr>
        <w:pStyle w:val="Textoindependiente"/>
        <w:rPr>
          <w:rFonts w:ascii="Arial" w:hAnsi="Arial" w:cs="Arial"/>
          <w:b/>
        </w:rPr>
      </w:pPr>
    </w:p>
    <w:p w:rsidR="00484CBA" w:rsidRDefault="00484CBA" w:rsidP="00484CB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1.Apoyar la realización y asistencia en el desarrollo de las actividades formativas, facilitando los procesos del proyecto para la iniciación y formación deportiva durante jornadas y eventos en campo.</w:t>
      </w:r>
    </w:p>
    <w:p w:rsidR="00484CBA" w:rsidRDefault="00484CBA" w:rsidP="00484CBA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</w:t>
      </w:r>
      <w:r>
        <w:rPr>
          <w:rFonts w:ascii="Arial" w:hAnsi="Arial" w:cs="Arial"/>
          <w:color w:val="000000"/>
        </w:rPr>
        <w:t>No realicé esta actividad durante este periodo.</w:t>
      </w:r>
    </w:p>
    <w:p w:rsidR="00484CBA" w:rsidRDefault="00484CBA" w:rsidP="00484CB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</w:t>
      </w:r>
    </w:p>
    <w:p w:rsidR="00484CBA" w:rsidRDefault="00484CBA" w:rsidP="00484CB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484CBA" w:rsidRDefault="00484CBA" w:rsidP="00484CBA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Pr="00484CB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 realicé esta actividad durante este periodo.</w:t>
      </w:r>
    </w:p>
    <w:p w:rsidR="00484CBA" w:rsidRDefault="00484CBA" w:rsidP="00484CB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</w:t>
      </w:r>
    </w:p>
    <w:p w:rsidR="00484CBA" w:rsidRDefault="00484CBA" w:rsidP="00484CB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3.Asistir o brindar apoyo en reuniones, capacitaciones o espacios formativos convocados por el área de Fomento, o que estén directamente relacionados con las funciones del cargo y el desarrollo del programa.</w:t>
      </w:r>
    </w:p>
    <w:p w:rsidR="00484CBA" w:rsidRDefault="00484CBA" w:rsidP="00484CBA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Pr="00484CB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Asistí a la inducción técnica del programa donde se habló de las nuevas instrucciones sobre las sesiones de clase, convocada por el coordinador general</w:t>
      </w:r>
    </w:p>
    <w:p w:rsidR="00484CBA" w:rsidRDefault="00484CBA" w:rsidP="00484CB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</w:t>
      </w:r>
    </w:p>
    <w:p w:rsidR="00484CBA" w:rsidRDefault="00484CBA" w:rsidP="00484CBA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4.Brindar apoyo en actividades operativas, logísticas o asistenciales de carácter misional, requeridas por la Secretaría del Deporte y la Recreación, en cumplimiento del objeto contractual.</w:t>
      </w:r>
    </w:p>
    <w:p w:rsidR="00484CBA" w:rsidRDefault="00484CBA" w:rsidP="00484CBA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-</w:t>
      </w:r>
      <w:r w:rsidRPr="00484CB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Solicité y recibí la implementación deportiva para la ejecución de las jornadas deportivas.</w:t>
      </w:r>
    </w:p>
    <w:p w:rsidR="00484CBA" w:rsidRDefault="00484CBA" w:rsidP="00484CB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</w:t>
      </w:r>
    </w:p>
    <w:p w:rsidR="00484CBA" w:rsidRPr="00484CBA" w:rsidRDefault="00484CBA" w:rsidP="00484CB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5.Las demás relacionadas con el desarrollo del objeto contractual.</w:t>
      </w:r>
      <w:r>
        <w:br/>
      </w:r>
      <w:r>
        <w:rPr>
          <w:rFonts w:ascii="Arial" w:hAnsi="Arial" w:cs="Arial"/>
          <w:b/>
        </w:rPr>
        <w:t>-</w:t>
      </w:r>
      <w:r w:rsidRPr="00484CB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Brindé apoyo en la ejecución de jornadas de clase con los beneficiarios de la disciplina futbol en la comuna 01</w:t>
      </w:r>
    </w:p>
    <w:p w:rsidR="00484CBA" w:rsidRDefault="00484CBA">
      <w:pPr>
        <w:pStyle w:val="Textoindependiente"/>
        <w:rPr>
          <w:rFonts w:ascii="Arial" w:hAnsi="Arial" w:cs="Arial"/>
          <w:b/>
        </w:rPr>
      </w:pPr>
    </w:p>
    <w:p w:rsidR="00484CBA" w:rsidRDefault="00484CBA">
      <w:pPr>
        <w:pStyle w:val="Textoindependiente"/>
        <w:rPr>
          <w:rFonts w:ascii="Arial" w:hAnsi="Arial" w:cs="Arial"/>
          <w:b/>
        </w:rPr>
      </w:pPr>
    </w:p>
    <w:p w:rsidR="00484CBA" w:rsidRDefault="00484CBA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:rsidR="00484CBA" w:rsidRDefault="00484CBA">
      <w:pPr>
        <w:pStyle w:val="Textoindependiente"/>
        <w:rPr>
          <w:rFonts w:ascii="Arial" w:hAnsi="Arial" w:cs="Arial"/>
          <w:b/>
        </w:rPr>
      </w:pPr>
    </w:p>
    <w:p w:rsidR="00484CBA" w:rsidRDefault="00484CBA" w:rsidP="00484CB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1.Apoyar la realización y asistencia en el desarrollo de las actividades formativas, facilitando los procesos del proyecto para la iniciación y formación deportiva durante jornadas y eventos en campo.</w:t>
      </w:r>
    </w:p>
    <w:p w:rsidR="00484CBA" w:rsidRDefault="00484CBA" w:rsidP="00484CBA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Pr="00484CB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Realicé la actividad con los beneficiarios en el Polideportivo del barrio bajo aguacatal, los días 25, 27 de junio del 2025 y 2,4 de Julio del 2025 en el horario establecido de 6:00 PM a 8:00 PM.</w:t>
      </w:r>
    </w:p>
    <w:p w:rsidR="00484CBA" w:rsidRDefault="00484CBA" w:rsidP="00484CBA">
      <w:pPr>
        <w:pStyle w:val="NormalWeb"/>
        <w:spacing w:before="0" w:beforeAutospacing="0" w:after="0" w:afterAutospacing="0"/>
      </w:pPr>
    </w:p>
    <w:p w:rsidR="00484CBA" w:rsidRDefault="00484CBA" w:rsidP="00484CB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484CBA" w:rsidRDefault="00484CBA" w:rsidP="00484CBA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Pr="00484CB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Realicé las sesiones de clase, los cronogramas y se llenaron las fichas de los beneficiarios para poder realizar las actividades establecidas en el </w:t>
      </w:r>
      <w:proofErr w:type="spellStart"/>
      <w:r>
        <w:rPr>
          <w:rFonts w:ascii="Arial" w:hAnsi="Arial" w:cs="Arial"/>
          <w:color w:val="000000"/>
        </w:rPr>
        <w:t>sider</w:t>
      </w:r>
      <w:proofErr w:type="spellEnd"/>
      <w:r>
        <w:rPr>
          <w:rFonts w:ascii="Arial" w:hAnsi="Arial" w:cs="Arial"/>
          <w:color w:val="000000"/>
        </w:rPr>
        <w:t>.</w:t>
      </w:r>
    </w:p>
    <w:p w:rsidR="00484CBA" w:rsidRDefault="00484CBA" w:rsidP="00484CB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</w:t>
      </w:r>
    </w:p>
    <w:p w:rsidR="00484CBA" w:rsidRPr="00484CBA" w:rsidRDefault="00484CBA" w:rsidP="00484CB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3.Asistir o brindar apoyo en reuniones, capacitaciones o espacios formativos convocados por el área de Fomento, o que estén directamente relacionados con las funciones del cargo y el desarrollo del programa.</w:t>
      </w:r>
      <w:r>
        <w:br/>
      </w:r>
      <w:r>
        <w:rPr>
          <w:rFonts w:ascii="Arial" w:hAnsi="Arial" w:cs="Arial"/>
          <w:color w:val="000000"/>
        </w:rPr>
        <w:t>-</w:t>
      </w:r>
      <w:r w:rsidRPr="00484CB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Asistí a las capacitaciones realizadas los lunes de cada semana, en la hora del mañana con la finalidad de hacerle seguimiento a las actividades que desarrolla cada contratista.</w:t>
      </w:r>
    </w:p>
    <w:p w:rsidR="00484CBA" w:rsidRDefault="00484CBA" w:rsidP="00484CB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</w:t>
      </w:r>
    </w:p>
    <w:p w:rsidR="00484CBA" w:rsidRPr="00484CBA" w:rsidRDefault="00484CBA" w:rsidP="00484CB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4.Brindar apoyo en actividades operativas, logísticas o asistenciales de carácter misional, requeridas por la Secretaría del Deporte y la Recreación, en cumplimiento del objeto contractual.</w:t>
      </w:r>
      <w:r>
        <w:br/>
      </w:r>
      <w:r>
        <w:rPr>
          <w:rFonts w:ascii="Arial" w:hAnsi="Arial" w:cs="Arial"/>
          <w:color w:val="000000"/>
        </w:rPr>
        <w:t>-</w:t>
      </w:r>
      <w:r w:rsidRPr="00484CB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 realicé esta actividad durante este periodo.</w:t>
      </w:r>
    </w:p>
    <w:p w:rsidR="00484CBA" w:rsidRDefault="00484CBA" w:rsidP="00484CBA">
      <w:pPr>
        <w:pStyle w:val="NormalWeb"/>
        <w:spacing w:before="0" w:beforeAutospacing="0" w:after="0" w:afterAutospacing="0"/>
      </w:pPr>
    </w:p>
    <w:p w:rsidR="00484CBA" w:rsidRDefault="00484CBA" w:rsidP="00484CB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5.Las demás relacionadas con el desarrollo del objeto contractual.</w:t>
      </w:r>
    </w:p>
    <w:p w:rsidR="00484CBA" w:rsidRDefault="00484CBA" w:rsidP="0092241A">
      <w:pPr>
        <w:pStyle w:val="Default"/>
      </w:pPr>
      <w:r>
        <w:t>-</w:t>
      </w:r>
      <w:r w:rsidRPr="00484CBA">
        <w:t xml:space="preserve"> </w:t>
      </w:r>
      <w:r>
        <w:t>Repartí propaganda invitando a los beneficiarios a participar de las actividades programadas por la secretaria de deporte</w:t>
      </w:r>
    </w:p>
    <w:p w:rsidR="00484CBA" w:rsidRPr="00BA1E44" w:rsidRDefault="00484CBA" w:rsidP="00BA1E44">
      <w:pPr>
        <w:pStyle w:val="NormalWeb"/>
        <w:spacing w:before="0" w:beforeAutospacing="0" w:after="0" w:afterAutospacing="0"/>
        <w:jc w:val="both"/>
      </w:pPr>
      <w:r>
        <w:t xml:space="preserve"> </w:t>
      </w:r>
      <w:r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:rsidR="00484CBA" w:rsidRDefault="00484CBA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:rsidR="00484CBA" w:rsidRDefault="00484CBA" w:rsidP="007C5227">
      <w:pPr>
        <w:pStyle w:val="Textoindependiente"/>
        <w:rPr>
          <w:rFonts w:ascii="Arial" w:hAnsi="Arial" w:cs="Arial"/>
          <w:b/>
        </w:rPr>
      </w:pPr>
    </w:p>
    <w:p w:rsidR="00484CBA" w:rsidRDefault="00484CBA" w:rsidP="00484CBA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1.Apoyar la realización y asistencia en el desarrollo de las actividades formativas, facilitando los procesos del proyecto para la iniciación y formación deportiva durante jornadas y eventos en campo.</w:t>
      </w:r>
    </w:p>
    <w:p w:rsidR="00484CBA" w:rsidRDefault="00484CBA" w:rsidP="00484CB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lastRenderedPageBreak/>
        <w:t>-</w:t>
      </w:r>
      <w:r w:rsidRPr="00484CB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Realicé la práctica deportiva de los beneficiarios en el Polideportivo del barrio bajo aguacatal, de lunes a viernes del mes de agosto del 2025 en el horario comprendido de 6:00 PM a 8:00 PM.</w:t>
      </w:r>
    </w:p>
    <w:p w:rsidR="00484CBA" w:rsidRDefault="00484CBA" w:rsidP="00484CB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</w:t>
      </w:r>
    </w:p>
    <w:p w:rsidR="00484CBA" w:rsidRPr="00484CBA" w:rsidRDefault="00484CBA" w:rsidP="00484CB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  <w:r>
        <w:br/>
      </w:r>
      <w:r>
        <w:rPr>
          <w:rFonts w:ascii="Arial" w:hAnsi="Arial" w:cs="Arial"/>
          <w:color w:val="000000"/>
        </w:rPr>
        <w:t>-</w:t>
      </w:r>
      <w:r w:rsidRPr="00484CB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Realicé Las practicas, los cronogramas, las fichas fueron diligenciadas por los beneficiarios en el </w:t>
      </w:r>
      <w:proofErr w:type="spellStart"/>
      <w:r>
        <w:rPr>
          <w:rFonts w:ascii="Arial" w:hAnsi="Arial" w:cs="Arial"/>
          <w:color w:val="000000"/>
        </w:rPr>
        <w:t>sider</w:t>
      </w:r>
      <w:proofErr w:type="spellEnd"/>
      <w:r>
        <w:rPr>
          <w:rFonts w:ascii="Arial" w:hAnsi="Arial" w:cs="Arial"/>
          <w:color w:val="000000"/>
        </w:rPr>
        <w:t xml:space="preserve"> para poder realizar las actividades establecidas.</w:t>
      </w:r>
    </w:p>
    <w:p w:rsidR="00484CBA" w:rsidRDefault="00484CBA" w:rsidP="00484CBA">
      <w:pPr>
        <w:pStyle w:val="NormalWeb"/>
        <w:spacing w:before="0" w:beforeAutospacing="0" w:after="0" w:afterAutospacing="0"/>
      </w:pPr>
    </w:p>
    <w:p w:rsidR="00484CBA" w:rsidRPr="00484CBA" w:rsidRDefault="00484CBA" w:rsidP="00484CB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3.Asistir o brindar apoyo en reuniones, capacitaciones o espacios formativos convocados por el área de Fomento, o que estén directamente relacionados con las funciones del cargo y el desarrollo del programa.</w:t>
      </w:r>
      <w:r>
        <w:br/>
      </w:r>
      <w:r>
        <w:rPr>
          <w:rFonts w:ascii="Arial" w:hAnsi="Arial" w:cs="Arial"/>
          <w:color w:val="000000"/>
        </w:rPr>
        <w:t>-</w:t>
      </w:r>
      <w:r w:rsidRPr="00484CB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Asistí a las capacitaciones programadas por la Secretaria de Deporte, convocadas los lunes de cada semana, en la hora del mañana con el objetivo de hacer seguimiento a las actividades que desarrolla cada contratista.</w:t>
      </w:r>
    </w:p>
    <w:p w:rsidR="00484CBA" w:rsidRDefault="00484CBA" w:rsidP="00484CB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</w:t>
      </w:r>
    </w:p>
    <w:p w:rsidR="00484CBA" w:rsidRPr="00484CBA" w:rsidRDefault="00484CBA" w:rsidP="00484CB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4.Brindar apoyo en actividades operativas, logísticas o asistenciales de carácter misional, requeridas por la Secretaría del Deporte y la Recreación, en cumplimiento del objeto contractual.</w:t>
      </w:r>
      <w:r>
        <w:br/>
      </w:r>
      <w:r>
        <w:rPr>
          <w:rFonts w:ascii="Arial" w:hAnsi="Arial" w:cs="Arial"/>
          <w:color w:val="000000"/>
        </w:rPr>
        <w:t>-</w:t>
      </w:r>
      <w:r w:rsidRPr="00484CB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 realicé esta actividad durante este periodo.</w:t>
      </w:r>
    </w:p>
    <w:p w:rsidR="00484CBA" w:rsidRDefault="00484CBA" w:rsidP="00484CBA">
      <w:pPr>
        <w:pStyle w:val="NormalWeb"/>
        <w:spacing w:before="0" w:beforeAutospacing="0" w:after="0" w:afterAutospacing="0"/>
      </w:pPr>
    </w:p>
    <w:p w:rsidR="00484CBA" w:rsidRPr="00484CBA" w:rsidRDefault="00484CBA" w:rsidP="00484CB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5.Las demás relacionadas con el desarrollo del objeto contractual.</w:t>
      </w:r>
      <w:r>
        <w:br/>
        <w:t>-</w:t>
      </w:r>
      <w:r w:rsidRPr="00484CB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Apoyé en las comunas con la invitación a nuevos beneficiarios a participar en los entrenamientos programados por la secretaria de deporte.</w:t>
      </w:r>
    </w:p>
    <w:p w:rsidR="00484CBA" w:rsidRPr="002A5A29" w:rsidRDefault="00484CBA" w:rsidP="002A5A29">
      <w:pPr>
        <w:suppressAutoHyphens w:val="0"/>
        <w:rPr>
          <w:lang w:val="es-CO" w:eastAsia="es-CO"/>
        </w:rPr>
      </w:pPr>
    </w:p>
    <w:p w:rsidR="00484CBA" w:rsidRDefault="00484CBA" w:rsidP="0092241A">
      <w:pPr>
        <w:pStyle w:val="Default"/>
        <w:rPr>
          <w:sz w:val="23"/>
          <w:szCs w:val="23"/>
        </w:rPr>
      </w:pPr>
    </w:p>
    <w:p w:rsidR="00484CBA" w:rsidRDefault="00484CBA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noProof/>
        </w:rPr>
        <w:t>26</w:t>
      </w:r>
      <w:r w:rsidRPr="002270A0">
        <w:rPr>
          <w:rFonts w:ascii="Arial" w:hAnsi="Arial" w:cs="Arial"/>
          <w:noProof/>
        </w:rPr>
        <w:t>/ago/2025</w:t>
      </w:r>
    </w:p>
    <w:p w:rsidR="00484CBA" w:rsidRDefault="00484CBA" w:rsidP="002020A3">
      <w:pPr>
        <w:suppressAutoHyphens w:val="0"/>
        <w:jc w:val="both"/>
        <w:rPr>
          <w:rFonts w:ascii="Arial" w:hAnsi="Arial" w:cs="Arial"/>
        </w:rPr>
      </w:pPr>
    </w:p>
    <w:p w:rsidR="00484CBA" w:rsidRDefault="00484CBA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:rsidR="00484CBA" w:rsidRDefault="00484CBA" w:rsidP="002020A3">
      <w:pPr>
        <w:suppressAutoHyphens w:val="0"/>
        <w:jc w:val="both"/>
        <w:rPr>
          <w:rFonts w:ascii="Arial" w:hAnsi="Arial" w:cs="Arial"/>
        </w:rPr>
      </w:pPr>
    </w:p>
    <w:p w:rsidR="00484CBA" w:rsidRPr="00484CBA" w:rsidRDefault="00484CBA" w:rsidP="00484CBA">
      <w:pPr>
        <w:suppressAutoHyphens w:val="0"/>
        <w:jc w:val="both"/>
        <w:rPr>
          <w:rFonts w:ascii="Arial" w:hAnsi="Arial" w:cs="Arial"/>
        </w:rPr>
      </w:pPr>
      <w:r>
        <w:rPr>
          <w:noProof/>
          <w:lang w:val="es-CO" w:eastAsia="es-CO"/>
        </w:rPr>
        <w:drawing>
          <wp:inline distT="0" distB="0" distL="0" distR="0" wp14:anchorId="6A79ACEB" wp14:editId="6249E31F">
            <wp:extent cx="1311966" cy="830019"/>
            <wp:effectExtent l="0" t="0" r="2540" b="825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4665" cy="84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br/>
      </w:r>
      <w:r w:rsidRPr="00A82B09">
        <w:rPr>
          <w:rFonts w:ascii="Arial" w:hAnsi="Arial" w:cs="Arial"/>
          <w:color w:val="000000"/>
        </w:rPr>
        <w:t>_____________________________</w:t>
      </w:r>
    </w:p>
    <w:p w:rsidR="00484CBA" w:rsidRPr="008445B1" w:rsidRDefault="00484CBA" w:rsidP="008445B1">
      <w:pPr>
        <w:pStyle w:val="Textoindependiente"/>
        <w:rPr>
          <w:rFonts w:ascii="Arial" w:hAnsi="Arial" w:cs="Arial"/>
        </w:rPr>
      </w:pPr>
      <w:r w:rsidRPr="002270A0">
        <w:rPr>
          <w:rFonts w:ascii="Arial" w:hAnsi="Arial" w:cs="Arial"/>
          <w:noProof/>
        </w:rPr>
        <w:t>SERGIO ESTEBAN JARAMILLO PARDO</w:t>
      </w:r>
    </w:p>
    <w:p w:rsidR="00484CBA" w:rsidRPr="00A82B09" w:rsidRDefault="00484CBA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2270A0">
        <w:rPr>
          <w:rFonts w:ascii="Arial" w:hAnsi="Arial" w:cs="Arial"/>
          <w:noProof/>
        </w:rPr>
        <w:t>1107527831</w:t>
      </w:r>
      <w:r w:rsidRPr="00A82B09">
        <w:rPr>
          <w:rFonts w:ascii="Arial" w:hAnsi="Arial" w:cs="Arial"/>
        </w:rPr>
        <w:tab/>
        <w:t xml:space="preserve">    </w:t>
      </w:r>
    </w:p>
    <w:p w:rsidR="00484CBA" w:rsidRDefault="00484CBA">
      <w:pPr>
        <w:pStyle w:val="Textoindependiente"/>
        <w:rPr>
          <w:rFonts w:ascii="Arial" w:hAnsi="Arial" w:cs="Arial"/>
          <w:lang w:val="pt-BR"/>
        </w:rPr>
        <w:sectPr w:rsidR="00484CBA" w:rsidSect="005324FD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bookmarkStart w:id="0" w:name="_GoBack"/>
      <w:bookmarkEnd w:id="0"/>
      <w:r w:rsidRPr="00A82B09">
        <w:rPr>
          <w:rFonts w:ascii="Arial" w:hAnsi="Arial" w:cs="Arial"/>
          <w:lang w:val="pt-BR"/>
        </w:rPr>
        <w:t xml:space="preserve">             </w:t>
      </w:r>
    </w:p>
    <w:p w:rsidR="00484CBA" w:rsidRPr="00A82B09" w:rsidRDefault="00484CBA">
      <w:pPr>
        <w:pStyle w:val="Textoindependiente"/>
        <w:rPr>
          <w:rFonts w:ascii="Arial" w:hAnsi="Arial" w:cs="Arial"/>
        </w:rPr>
      </w:pPr>
    </w:p>
    <w:sectPr w:rsidR="00484CBA" w:rsidRPr="00A82B09" w:rsidSect="00484CBA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41A" w:rsidRDefault="009D041A">
      <w:r>
        <w:separator/>
      </w:r>
    </w:p>
  </w:endnote>
  <w:endnote w:type="continuationSeparator" w:id="0">
    <w:p w:rsidR="009D041A" w:rsidRDefault="009D0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41A" w:rsidRDefault="009D041A">
      <w:r>
        <w:separator/>
      </w:r>
    </w:p>
  </w:footnote>
  <w:footnote w:type="continuationSeparator" w:id="0">
    <w:p w:rsidR="009D041A" w:rsidRDefault="009D0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CBA" w:rsidRPr="000005A3" w:rsidRDefault="00484CBA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484CBA" w:rsidRPr="000005A3" w:rsidRDefault="00484CBA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Pr="002270A0">
      <w:rPr>
        <w:rFonts w:ascii="Arial" w:hAnsi="Arial" w:cs="Arial"/>
        <w:b/>
        <w:bCs/>
        <w:noProof/>
        <w:lang w:val="es-MX"/>
      </w:rPr>
      <w:t>4162.010.26.1.1990-2025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54A7" w:rsidRPr="000005A3" w:rsidRDefault="001754A7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1754A7" w:rsidRPr="000005A3" w:rsidRDefault="001754A7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="00C73326" w:rsidRPr="002270A0">
      <w:rPr>
        <w:rFonts w:ascii="Arial" w:hAnsi="Arial" w:cs="Arial"/>
        <w:b/>
        <w:bCs/>
        <w:noProof/>
        <w:lang w:val="es-MX"/>
      </w:rPr>
      <w:t>4162.010.26.1.1990-2025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A37A7D"/>
    <w:multiLevelType w:val="multilevel"/>
    <w:tmpl w:val="BDE45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1E2F2ADC"/>
    <w:multiLevelType w:val="multilevel"/>
    <w:tmpl w:val="0F4A0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B9C1E13"/>
    <w:multiLevelType w:val="multilevel"/>
    <w:tmpl w:val="FC889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BE4595B"/>
    <w:multiLevelType w:val="multilevel"/>
    <w:tmpl w:val="8EC83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F507E3A"/>
    <w:multiLevelType w:val="multilevel"/>
    <w:tmpl w:val="73BC7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5ED3C0F"/>
    <w:multiLevelType w:val="multilevel"/>
    <w:tmpl w:val="75048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A455BAD"/>
    <w:multiLevelType w:val="multilevel"/>
    <w:tmpl w:val="6AC8F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7"/>
  </w:num>
  <w:num w:numId="8">
    <w:abstractNumId w:val="24"/>
  </w:num>
  <w:num w:numId="9">
    <w:abstractNumId w:val="21"/>
  </w:num>
  <w:num w:numId="10">
    <w:abstractNumId w:val="17"/>
  </w:num>
  <w:num w:numId="11">
    <w:abstractNumId w:val="3"/>
  </w:num>
  <w:num w:numId="12">
    <w:abstractNumId w:val="15"/>
  </w:num>
  <w:num w:numId="13">
    <w:abstractNumId w:val="28"/>
  </w:num>
  <w:num w:numId="14">
    <w:abstractNumId w:val="13"/>
  </w:num>
  <w:num w:numId="15">
    <w:abstractNumId w:val="14"/>
  </w:num>
  <w:num w:numId="16">
    <w:abstractNumId w:val="12"/>
    <w:lvlOverride w:ilvl="0">
      <w:lvl w:ilvl="0">
        <w:numFmt w:val="decimal"/>
        <w:lvlText w:val="%1."/>
        <w:lvlJc w:val="left"/>
      </w:lvl>
    </w:lvlOverride>
  </w:num>
  <w:num w:numId="17">
    <w:abstractNumId w:val="18"/>
    <w:lvlOverride w:ilvl="0">
      <w:lvl w:ilvl="0">
        <w:numFmt w:val="decimal"/>
        <w:lvlText w:val="%1."/>
        <w:lvlJc w:val="left"/>
      </w:lvl>
    </w:lvlOverride>
  </w:num>
  <w:num w:numId="18">
    <w:abstractNumId w:val="23"/>
    <w:lvlOverride w:ilvl="0">
      <w:lvl w:ilvl="0">
        <w:numFmt w:val="decimal"/>
        <w:lvlText w:val="%1."/>
        <w:lvlJc w:val="left"/>
      </w:lvl>
    </w:lvlOverride>
  </w:num>
  <w:num w:numId="19">
    <w:abstractNumId w:val="29"/>
    <w:lvlOverride w:ilvl="0">
      <w:lvl w:ilvl="0">
        <w:numFmt w:val="decimal"/>
        <w:lvlText w:val="%1."/>
        <w:lvlJc w:val="left"/>
      </w:lvl>
    </w:lvlOverride>
  </w:num>
  <w:num w:numId="20">
    <w:abstractNumId w:val="22"/>
  </w:num>
  <w:num w:numId="21">
    <w:abstractNumId w:val="19"/>
  </w:num>
  <w:num w:numId="22">
    <w:abstractNumId w:val="26"/>
  </w:num>
  <w:num w:numId="23">
    <w:abstractNumId w:val="20"/>
  </w:num>
  <w:num w:numId="24">
    <w:abstractNumId w:val="25"/>
  </w:num>
  <w:num w:numId="25">
    <w:abstractNumId w:val="16"/>
  </w:num>
  <w:num w:numId="26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754A7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4CBA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041A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326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90296-C9ED-4B44-9DD8-D657D1CD8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924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Gallego, Lina</cp:lastModifiedBy>
  <cp:revision>1</cp:revision>
  <cp:lastPrinted>2023-04-12T14:19:00Z</cp:lastPrinted>
  <dcterms:created xsi:type="dcterms:W3CDTF">2025-08-19T17:15:00Z</dcterms:created>
  <dcterms:modified xsi:type="dcterms:W3CDTF">2025-08-19T17:21:00Z</dcterms:modified>
</cp:coreProperties>
</file>